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7E0B0A" w:rsidRPr="00633260" w:rsidRDefault="007E0B0A" w:rsidP="007E0B0A">
      <w:pPr>
        <w:rPr>
          <w:rFonts w:ascii="Trebuchet MS" w:eastAsia="Calibri" w:hAnsi="Trebuchet MS" w:cs="Arial"/>
          <w:b/>
          <w:caps/>
          <w:noProof/>
          <w:lang w:eastAsia="en-US"/>
        </w:rPr>
      </w:pPr>
      <w:r>
        <w:rPr>
          <w:rFonts w:ascii="Trebuchet MS" w:hAnsi="Trebuchet MS" w:cs="Arial"/>
          <w:b/>
          <w:bCs/>
        </w:rPr>
        <w:t xml:space="preserve">TRAVAUX DE REFECTION DE </w:t>
      </w:r>
      <w:r w:rsidR="00120777">
        <w:rPr>
          <w:rFonts w:ascii="Trebuchet MS" w:hAnsi="Trebuchet MS" w:cs="Arial"/>
          <w:b/>
          <w:bCs/>
        </w:rPr>
        <w:t xml:space="preserve">L’ETANCHEITE DE </w:t>
      </w:r>
      <w:r>
        <w:rPr>
          <w:rFonts w:ascii="Trebuchet MS" w:hAnsi="Trebuchet MS" w:cs="Arial"/>
          <w:b/>
          <w:bCs/>
        </w:rPr>
        <w:t xml:space="preserve">LA </w:t>
      </w:r>
      <w:r w:rsidR="00120777">
        <w:rPr>
          <w:rFonts w:ascii="Trebuchet MS" w:hAnsi="Trebuchet MS" w:cs="Arial"/>
          <w:b/>
          <w:bCs/>
        </w:rPr>
        <w:t>TOITURE-</w:t>
      </w:r>
      <w:r>
        <w:rPr>
          <w:rFonts w:ascii="Trebuchet MS" w:hAnsi="Trebuchet MS" w:cs="Arial"/>
          <w:b/>
          <w:bCs/>
        </w:rPr>
        <w:t xml:space="preserve">TERRASSE </w:t>
      </w:r>
      <w:r w:rsidR="00120777">
        <w:rPr>
          <w:rFonts w:ascii="Trebuchet MS" w:hAnsi="Trebuchet MS" w:cs="Arial"/>
          <w:b/>
          <w:bCs/>
        </w:rPr>
        <w:t xml:space="preserve">DU BATIMENT </w:t>
      </w:r>
      <w:r>
        <w:rPr>
          <w:rFonts w:ascii="Trebuchet MS" w:hAnsi="Trebuchet MS" w:cs="Arial"/>
          <w:b/>
          <w:bCs/>
        </w:rPr>
        <w:t>SAINTE MARIE CENTRE</w:t>
      </w:r>
      <w:r w:rsidR="00120777">
        <w:rPr>
          <w:rFonts w:ascii="Trebuchet MS" w:hAnsi="Trebuchet MS" w:cs="Arial"/>
          <w:b/>
          <w:bCs/>
        </w:rPr>
        <w:t xml:space="preserve"> POUR LE</w:t>
      </w:r>
      <w:r>
        <w:rPr>
          <w:rFonts w:ascii="Trebuchet MS" w:hAnsi="Trebuchet MS" w:cs="Arial"/>
          <w:b/>
          <w:bCs/>
        </w:rPr>
        <w:t xml:space="preserve"> CHU D’ANGERS</w:t>
      </w:r>
    </w:p>
    <w:p w:rsidR="007E0B0A" w:rsidRDefault="007E0B0A" w:rsidP="007E0B0A">
      <w:pPr>
        <w:rPr>
          <w:rFonts w:ascii="Trebuchet MS" w:eastAsia="Calibri" w:hAnsi="Trebuchet MS" w:cs="Arial"/>
          <w:b/>
          <w:caps/>
          <w:noProof/>
          <w:lang w:eastAsia="en-US"/>
        </w:rPr>
      </w:pPr>
    </w:p>
    <w:p w:rsidR="007E0B0A" w:rsidRPr="004E3C99" w:rsidRDefault="007E0B0A" w:rsidP="007E0B0A">
      <w:pPr>
        <w:rPr>
          <w:rFonts w:ascii="Trebuchet MS" w:hAnsi="Trebuchet MS" w:cs="Arial"/>
          <w:b/>
          <w:bCs/>
        </w:rPr>
      </w:pPr>
      <w:r w:rsidRPr="000943A6">
        <w:rPr>
          <w:rFonts w:ascii="Trebuchet MS" w:hAnsi="Trebuchet MS" w:cs="Arial"/>
          <w:b/>
          <w:bCs/>
        </w:rPr>
        <w:t>DTEM</w:t>
      </w:r>
      <w:r w:rsidR="00120777">
        <w:rPr>
          <w:rFonts w:ascii="Trebuchet MS" w:hAnsi="Trebuchet MS" w:cs="Arial"/>
          <w:b/>
          <w:bCs/>
        </w:rPr>
        <w:t>2026-</w:t>
      </w:r>
      <w:r w:rsidR="00577880">
        <w:rPr>
          <w:rFonts w:ascii="Trebuchet MS" w:hAnsi="Trebuchet MS" w:cs="Arial"/>
          <w:b/>
          <w:bCs/>
        </w:rPr>
        <w:t>84</w:t>
      </w:r>
      <w:bookmarkStart w:id="0" w:name="_GoBack"/>
      <w:bookmarkEnd w:id="0"/>
      <w:r w:rsidRPr="000943A6">
        <w:rPr>
          <w:rFonts w:ascii="Trebuchet MS" w:hAnsi="Trebuchet MS" w:cs="Arial"/>
          <w:b/>
          <w:bCs/>
        </w:rPr>
        <w:t>MAPA</w:t>
      </w:r>
      <w:r w:rsidR="00120777">
        <w:rPr>
          <w:rFonts w:ascii="Trebuchet MS" w:hAnsi="Trebuchet MS" w:cs="Arial"/>
          <w:b/>
          <w:bCs/>
        </w:rPr>
        <w:t>_</w:t>
      </w:r>
      <w:r w:rsidRPr="000943A6">
        <w:rPr>
          <w:rFonts w:ascii="Trebuchet MS" w:hAnsi="Trebuchet MS" w:cs="Arial"/>
          <w:b/>
          <w:bCs/>
        </w:rPr>
        <w:t>TERRASSE_CHU</w:t>
      </w:r>
    </w:p>
    <w:p w:rsidR="00450436" w:rsidRDefault="00450436" w:rsidP="00FC796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450436" w:rsidRDefault="00450436" w:rsidP="00FC796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1734293489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77880">
        <w:fldChar w:fldCharType="separate"/>
      </w:r>
      <w:r>
        <w:fldChar w:fldCharType="end"/>
      </w:r>
      <w:permEnd w:id="1734293489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1686337509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577880">
        <w:rPr>
          <w:rFonts w:ascii="Arial" w:hAnsi="Arial"/>
        </w:rPr>
      </w:r>
      <w:r w:rsidR="00577880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686337509"/>
      <w:r>
        <w:rPr>
          <w:rFonts w:ascii="Arial" w:hAnsi="Arial"/>
        </w:rPr>
        <w:tab/>
        <w:t>au(x) lot(s) n°</w:t>
      </w:r>
      <w:permStart w:id="289097963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289097963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884158381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77880">
        <w:fldChar w:fldCharType="separate"/>
      </w:r>
      <w:r>
        <w:fldChar w:fldCharType="end"/>
      </w:r>
      <w:permEnd w:id="884158381"/>
      <w:r w:rsidR="00EE43E3">
        <w:rPr>
          <w:rFonts w:ascii="Arial" w:hAnsi="Arial" w:cs="Arial"/>
        </w:rPr>
        <w:tab/>
        <w:t>à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1694105641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77880">
        <w:fldChar w:fldCharType="separate"/>
      </w:r>
      <w:r>
        <w:fldChar w:fldCharType="end"/>
      </w:r>
      <w:permEnd w:id="1694105641"/>
      <w:r w:rsidR="00473A1E">
        <w:rPr>
          <w:rFonts w:ascii="Arial" w:hAnsi="Arial" w:cs="Arial"/>
        </w:rPr>
        <w:tab/>
        <w:t xml:space="preserve">à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488706359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577880">
        <w:rPr>
          <w:rFonts w:ascii="Arial" w:hAnsi="Arial"/>
        </w:rPr>
      </w:r>
      <w:r w:rsidR="00577880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488706359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703E05" w:rsidRPr="00213179" w:rsidRDefault="00703E05" w:rsidP="00703E05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 w:rsidRPr="00AD08B7">
        <w:rPr>
          <w:rFonts w:ascii="Arial" w:hAnsi="Arial" w:cs="Arial"/>
        </w:rPr>
        <w:t>La durée d’exécution du marché est fixée dans le Cahier des Clauses Administratives Particulières (C.C.A.P.).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324020396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90198762" w:edGrp="everyone" w:colFirst="1" w:colLast="1"/>
            <w:permEnd w:id="324020396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1350920701" w:edGrp="everyone" w:colFirst="1" w:colLast="1"/>
            <w:permEnd w:id="1890198762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073384685" w:edGrp="everyone" w:colFirst="1" w:colLast="1"/>
            <w:permEnd w:id="1350920701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315837084" w:edGrp="everyone" w:colFirst="1" w:colLast="1"/>
            <w:permEnd w:id="2073384685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550720057" w:edGrp="everyone" w:colFirst="1" w:colLast="1"/>
            <w:permEnd w:id="315837084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633550407" w:edGrp="everyone" w:colFirst="1" w:colLast="1"/>
            <w:permEnd w:id="550720057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1633550407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916336790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577880">
        <w:rPr>
          <w:rFonts w:ascii="Arial" w:hAnsi="Arial" w:cs="Arial"/>
          <w:bCs/>
        </w:rPr>
      </w:r>
      <w:r w:rsidR="00577880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916336790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1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802044665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577880">
        <w:rPr>
          <w:rFonts w:ascii="Arial" w:hAnsi="Arial" w:cs="Arial"/>
          <w:bCs/>
        </w:rPr>
      </w:r>
      <w:r w:rsidR="00577880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1"/>
      <w:permEnd w:id="1802044665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961573039" w:edGrp="everyone" w:colFirst="0" w:colLast="0"/>
            <w:permStart w:id="2139714817" w:edGrp="everyone" w:colFirst="1" w:colLast="1"/>
            <w:permStart w:id="671973198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208436365" w:edGrp="everyone" w:colFirst="0" w:colLast="0"/>
            <w:permStart w:id="849571111" w:edGrp="everyone" w:colFirst="1" w:colLast="1"/>
            <w:permStart w:id="2017810864" w:edGrp="everyone" w:colFirst="2" w:colLast="2"/>
            <w:permEnd w:id="961573039"/>
            <w:permEnd w:id="2139714817"/>
            <w:permEnd w:id="671973198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778454475" w:edGrp="everyone" w:colFirst="0" w:colLast="0"/>
            <w:permStart w:id="643905893" w:edGrp="everyone" w:colFirst="1" w:colLast="1"/>
            <w:permStart w:id="1498547008" w:edGrp="everyone" w:colFirst="2" w:colLast="2"/>
            <w:permEnd w:id="1208436365"/>
            <w:permEnd w:id="849571111"/>
            <w:permEnd w:id="2017810864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95901294" w:edGrp="everyone" w:colFirst="0" w:colLast="0"/>
            <w:permStart w:id="668170302" w:edGrp="everyone" w:colFirst="1" w:colLast="1"/>
            <w:permStart w:id="1134232734" w:edGrp="everyone" w:colFirst="2" w:colLast="2"/>
            <w:permEnd w:id="778454475"/>
            <w:permEnd w:id="643905893"/>
            <w:permEnd w:id="1498547008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95901294"/>
      <w:permEnd w:id="668170302"/>
      <w:permEnd w:id="1134232734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2080924264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77880">
        <w:fldChar w:fldCharType="separate"/>
      </w:r>
      <w:r>
        <w:fldChar w:fldCharType="end"/>
      </w:r>
      <w:permEnd w:id="2080924264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963714601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577880">
        <w:fldChar w:fldCharType="separate"/>
      </w:r>
      <w:r w:rsidRPr="00B14FD5">
        <w:fldChar w:fldCharType="end"/>
      </w:r>
      <w:permEnd w:id="963714601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682844160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577880">
        <w:fldChar w:fldCharType="separate"/>
      </w:r>
      <w:r w:rsidRPr="00B14FD5">
        <w:fldChar w:fldCharType="end"/>
      </w:r>
      <w:permEnd w:id="682844160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1357382544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577880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1357382544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F67A4C" w:rsidRP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F67A4C" w:rsidRDefault="00F67A4C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</w:t>
      </w:r>
      <w:r w:rsidR="00D024EB">
        <w:rPr>
          <w:rFonts w:ascii="Arial" w:hAnsi="Arial" w:cs="Arial"/>
        </w:rPr>
        <w:t>pièces</w:t>
      </w:r>
      <w:r>
        <w:rPr>
          <w:rFonts w:ascii="Arial" w:hAnsi="Arial" w:cs="Arial"/>
        </w:rPr>
        <w:t xml:space="preserve"> contractuel</w:t>
      </w:r>
      <w:r w:rsidR="00D024EB">
        <w:rPr>
          <w:rFonts w:ascii="Arial" w:hAnsi="Arial" w:cs="Arial"/>
        </w:rPr>
        <w:t>le</w:t>
      </w:r>
      <w:r>
        <w:rPr>
          <w:rFonts w:ascii="Arial" w:hAnsi="Arial" w:cs="Arial"/>
        </w:rPr>
        <w:t>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E85562" w:rsidRPr="002A63A9" w:rsidRDefault="00E85562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>Le signataire :</w:t>
      </w:r>
    </w:p>
    <w:permStart w:id="975048959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577880">
        <w:rPr>
          <w:rFonts w:ascii="Arial" w:hAnsi="Arial" w:cs="Arial"/>
        </w:rPr>
      </w:r>
      <w:r w:rsidR="00577880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975048959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1236549517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577880">
        <w:rPr>
          <w:rFonts w:ascii="Arial" w:hAnsi="Arial" w:cs="Arial"/>
        </w:rPr>
      </w:r>
      <w:r w:rsidR="00577880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23654951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1286553886" w:edGrp="everyone"/>
    <w:p w:rsidR="00E85562" w:rsidRPr="00880524" w:rsidRDefault="00E85562" w:rsidP="00E85562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577880">
        <w:rPr>
          <w:rFonts w:ascii="Arial" w:hAnsi="Arial" w:cs="Arial"/>
        </w:rPr>
      </w:r>
      <w:r w:rsidR="00577880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286553886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E85562" w:rsidRDefault="00E85562" w:rsidP="00E85562">
      <w:pPr>
        <w:pStyle w:val="fcase1ertab"/>
        <w:ind w:left="0" w:firstLine="0"/>
        <w:rPr>
          <w:rFonts w:ascii="Arial" w:hAnsi="Arial" w:cs="Arial"/>
        </w:rPr>
      </w:pPr>
    </w:p>
    <w:p w:rsidR="00D024EB" w:rsidRPr="00E747E7" w:rsidRDefault="00D024EB" w:rsidP="00D024EB">
      <w:pPr>
        <w:pStyle w:val="fcase1ertab"/>
        <w:ind w:left="0" w:firstLine="0"/>
        <w:rPr>
          <w:rFonts w:ascii="Arial" w:hAnsi="Arial" w:cs="Arial"/>
        </w:rPr>
      </w:pPr>
      <w:r w:rsidRPr="00E747E7">
        <w:rPr>
          <w:rFonts w:ascii="Arial" w:hAnsi="Arial" w:cs="Arial"/>
        </w:rPr>
        <w:t xml:space="preserve">à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:rsidR="00D024EB" w:rsidRDefault="00D024EB" w:rsidP="00D024E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D024EB" w:rsidRPr="00C4271C" w:rsidTr="006E1572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024EB" w:rsidRPr="00CC0491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lang w:val="fr-CA"/>
              </w:rPr>
            </w:pPr>
          </w:p>
        </w:tc>
      </w:tr>
      <w:tr w:rsidR="00D024EB" w:rsidRPr="00C4271C" w:rsidTr="006E1572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 xml:space="preserve">Taux :        </w:t>
            </w:r>
            <w:r>
              <w:rPr>
                <w:rFonts w:ascii="Arial" w:hAnsi="Arial" w:cs="Arial"/>
                <w:b/>
                <w:sz w:val="18"/>
                <w:szCs w:val="18"/>
                <w:lang w:val="fr-CA"/>
              </w:rPr>
              <w:t>20</w:t>
            </w: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 xml:space="preserve">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024EB" w:rsidRPr="00CC0491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lang w:val="fr-CA"/>
              </w:rPr>
            </w:pPr>
          </w:p>
        </w:tc>
      </w:tr>
      <w:tr w:rsidR="00D024EB" w:rsidRPr="00C4271C" w:rsidTr="006E1572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D024EB" w:rsidRPr="00C4271C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024EB" w:rsidRPr="00CC0491" w:rsidRDefault="00D024EB" w:rsidP="006E1572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lang w:val="fr-CA"/>
              </w:rPr>
            </w:pPr>
          </w:p>
        </w:tc>
      </w:tr>
    </w:tbl>
    <w:p w:rsidR="00D024EB" w:rsidRPr="008D1F35" w:rsidRDefault="00D024EB" w:rsidP="00D024E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:rsidR="00D024EB" w:rsidRPr="00CC0491" w:rsidRDefault="00D024EB" w:rsidP="00D024EB">
      <w:pPr>
        <w:pStyle w:val="fcase1ertab"/>
        <w:spacing w:before="120"/>
        <w:ind w:left="0" w:firstLine="0"/>
      </w:pPr>
      <w:r>
        <w:rPr>
          <w:rFonts w:ascii="Arial" w:hAnsi="Arial" w:cs="Arial"/>
        </w:rPr>
        <w:t>Montant hors taxes arrêté en lettres à </w:t>
      </w:r>
      <w:r w:rsidRPr="00CC0491">
        <w:rPr>
          <w:rFonts w:ascii="Arial" w:hAnsi="Arial" w:cs="Arial"/>
        </w:rPr>
        <w:t>:</w:t>
      </w:r>
      <w:permStart w:id="676139082" w:edGrp="everyone"/>
      <w:r w:rsidRPr="00CC0491">
        <w:rPr>
          <w:rFonts w:ascii="Arial" w:hAnsi="Arial" w:cs="Arial"/>
        </w:rPr>
        <w:t xml:space="preserve">  </w:t>
      </w:r>
      <w:permEnd w:id="676139082"/>
    </w:p>
    <w:p w:rsidR="00D024EB" w:rsidRPr="00CC0491" w:rsidRDefault="00D024EB" w:rsidP="00D024EB">
      <w:pPr>
        <w:pStyle w:val="fcase1ertab"/>
        <w:ind w:left="0" w:firstLine="0"/>
        <w:rPr>
          <w:rFonts w:ascii="Arial" w:hAnsi="Arial" w:cs="Arial"/>
        </w:rPr>
      </w:pPr>
    </w:p>
    <w:p w:rsidR="00D024EB" w:rsidRPr="00CC0491" w:rsidRDefault="00D024EB" w:rsidP="00D024EB">
      <w:pPr>
        <w:pStyle w:val="fcase1ertab"/>
        <w:ind w:left="0" w:firstLine="0"/>
        <w:rPr>
          <w:rFonts w:ascii="Trebuchet MS" w:hAnsi="Trebuchet MS" w:cs="Arial"/>
          <w:b/>
        </w:rPr>
      </w:pPr>
      <w:r w:rsidRPr="00CC0491">
        <w:rPr>
          <w:rFonts w:ascii="Arial" w:hAnsi="Arial" w:cs="Arial"/>
        </w:rPr>
        <w:t>Montant TTC arrêté en lettres à :</w:t>
      </w:r>
      <w:permStart w:id="1412320609" w:edGrp="everyone"/>
      <w:r w:rsidRPr="00CC0491">
        <w:rPr>
          <w:rFonts w:ascii="Trebuchet MS" w:hAnsi="Trebuchet MS" w:cs="Arial"/>
          <w:b/>
        </w:rPr>
        <w:t xml:space="preserve">  </w:t>
      </w:r>
      <w:permEnd w:id="1412320609"/>
    </w:p>
    <w:p w:rsidR="00D024EB" w:rsidRDefault="00D024EB" w:rsidP="00D024EB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514144129" w:edGrp="everyone"/>
      <w:r w:rsidR="00577862">
        <w:rPr>
          <w:rFonts w:ascii="Arial" w:hAnsi="Arial" w:cs="Arial"/>
        </w:rPr>
        <w:t xml:space="preserve"> </w:t>
      </w:r>
    </w:p>
    <w:permEnd w:id="514144129"/>
    <w:p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824679475" w:edGrp="everyone"/>
      <w:r w:rsidR="00577862">
        <w:rPr>
          <w:rFonts w:ascii="Arial" w:hAnsi="Arial" w:cs="Arial"/>
        </w:rPr>
        <w:t xml:space="preserve"> </w:t>
      </w:r>
    </w:p>
    <w:permEnd w:id="1824679475"/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1892225984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577880">
        <w:fldChar w:fldCharType="separate"/>
      </w:r>
      <w:r w:rsidR="007D7A65">
        <w:fldChar w:fldCharType="end"/>
      </w:r>
      <w:permEnd w:id="1892225984"/>
      <w:r>
        <w:tab/>
        <w:t>NON</w:t>
      </w:r>
      <w:r>
        <w:tab/>
      </w:r>
      <w:r>
        <w:tab/>
      </w:r>
      <w:r>
        <w:tab/>
      </w:r>
      <w:permStart w:id="1773411905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577880">
        <w:fldChar w:fldCharType="separate"/>
      </w:r>
      <w:r w:rsidR="007D7A65">
        <w:fldChar w:fldCharType="end"/>
      </w:r>
      <w:permEnd w:id="1773411905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F67A4C" w:rsidRDefault="00F67A4C" w:rsidP="00F67A4C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p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827306450" w:edGrp="everyone" w:colFirst="0" w:colLast="0"/>
            <w:permStart w:id="558960077" w:edGrp="everyone" w:colFirst="1" w:colLast="1"/>
            <w:permStart w:id="836656255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783046265" w:edGrp="everyone" w:colFirst="0" w:colLast="0"/>
            <w:permStart w:id="1834697337" w:edGrp="everyone" w:colFirst="1" w:colLast="1"/>
            <w:permStart w:id="1160645860" w:edGrp="everyone" w:colFirst="2" w:colLast="2"/>
            <w:permEnd w:id="1827306450"/>
            <w:permEnd w:id="558960077"/>
            <w:permEnd w:id="836656255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421027729" w:edGrp="everyone" w:colFirst="0" w:colLast="0"/>
            <w:permStart w:id="790632550" w:edGrp="everyone" w:colFirst="1" w:colLast="1"/>
            <w:permStart w:id="1330979984" w:edGrp="everyone" w:colFirst="2" w:colLast="2"/>
            <w:permEnd w:id="783046265"/>
            <w:permEnd w:id="1834697337"/>
            <w:permEnd w:id="1160645860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1421027729"/>
      <w:permEnd w:id="790632550"/>
      <w:permEnd w:id="1330979984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lastRenderedPageBreak/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Etablissement support agissant au nom et pour le compte des établissements du GHT 49 (Art. L6132-3 3° et R. 6132-</w:t>
      </w:r>
      <w:r w:rsidR="00382334">
        <w:rPr>
          <w:rFonts w:ascii="Arial" w:hAnsi="Arial" w:cs="Arial"/>
        </w:rPr>
        <w:t>16 du code de la santé publique</w:t>
      </w:r>
      <w:r w:rsidRPr="00515D76">
        <w:rPr>
          <w:rFonts w:ascii="Arial" w:hAnsi="Arial" w:cs="Arial"/>
        </w:rPr>
        <w:t>)</w:t>
      </w:r>
    </w:p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E85562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>264 900 036 00015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:rsidR="00CE7D89" w:rsidRDefault="00577880" w:rsidP="00CE7D89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1D7CCCF7B2646928F8F2FF7E22D21B4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CE7D89">
            <w:rPr>
              <w:rFonts w:ascii="Arial" w:hAnsi="Arial" w:cs="Arial"/>
              <w:b/>
            </w:rPr>
            <w:t>TRESORERIE PRINCIPALE</w:t>
          </w:r>
        </w:sdtContent>
      </w:sdt>
      <w:r w:rsidR="00CE7D89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00D3042D375140DF9C32079BD02F85ED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CE7D89">
            <w:rPr>
              <w:rFonts w:ascii="Arial" w:hAnsi="Arial" w:cs="Arial"/>
              <w:b/>
            </w:rPr>
            <w:t>4 RUE LARREY 49 933 ANGERS CEDEX 9 - Tél. 02 41 35 43 15</w:t>
          </w:r>
        </w:sdtContent>
      </w:sdt>
    </w:p>
    <w:p w:rsidR="00A81AE8" w:rsidRDefault="00A81AE8" w:rsidP="00A81AE8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577880">
        <w:rPr>
          <w:rFonts w:ascii="Arial" w:hAnsi="Arial"/>
        </w:rPr>
      </w:r>
      <w:r w:rsidR="0057788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577880">
        <w:rPr>
          <w:rFonts w:ascii="Arial" w:hAnsi="Arial"/>
        </w:rPr>
      </w:r>
      <w:r w:rsidR="0057788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577880">
        <w:rPr>
          <w:rFonts w:ascii="Arial" w:hAnsi="Arial"/>
        </w:rPr>
      </w:r>
      <w:r w:rsidR="0057788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577880">
        <w:rPr>
          <w:rFonts w:ascii="Arial" w:hAnsi="Arial"/>
        </w:rPr>
      </w:r>
      <w:r w:rsidR="0057788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213179" w:rsidRDefault="00213179" w:rsidP="009B45B9">
      <w:pPr>
        <w:tabs>
          <w:tab w:val="left" w:pos="851"/>
        </w:tabs>
      </w:pPr>
    </w:p>
    <w:p w:rsidR="00CE428F" w:rsidRDefault="00CE428F" w:rsidP="009B45B9">
      <w:pPr>
        <w:tabs>
          <w:tab w:val="left" w:pos="851"/>
        </w:tabs>
      </w:pPr>
    </w:p>
    <w:p w:rsidR="003804EF" w:rsidRDefault="003804EF" w:rsidP="009B45B9">
      <w:pPr>
        <w:tabs>
          <w:tab w:val="left" w:pos="851"/>
        </w:tabs>
      </w:pPr>
    </w:p>
    <w:p w:rsidR="007F42C2" w:rsidRDefault="00E85562" w:rsidP="007F42C2">
      <w:pPr>
        <w:ind w:left="5954"/>
        <w:jc w:val="center"/>
        <w:rPr>
          <w:rFonts w:ascii="Arial" w:hAnsi="Arial"/>
        </w:rPr>
      </w:pPr>
      <w:r w:rsidRPr="00243776">
        <w:rPr>
          <w:rFonts w:ascii="Arial" w:hAnsi="Arial"/>
        </w:rPr>
        <w:t>Signature :</w:t>
      </w:r>
    </w:p>
    <w:p w:rsidR="00AD0D31" w:rsidRPr="007F42C2" w:rsidRDefault="00AD0D31" w:rsidP="007F42C2">
      <w:pPr>
        <w:ind w:left="5954"/>
        <w:jc w:val="center"/>
        <w:rPr>
          <w:rFonts w:ascii="Arial" w:hAnsi="Arial"/>
        </w:rPr>
      </w:pP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Pour la Directrice Générale</w:t>
      </w: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et par délégation,</w:t>
      </w: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M. le Directeur des Achats du GHT 49,</w:t>
      </w:r>
    </w:p>
    <w:p w:rsidR="00AD0D31" w:rsidRDefault="00AD0D31" w:rsidP="00AD0D31">
      <w:pPr>
        <w:ind w:left="5954"/>
        <w:jc w:val="center"/>
        <w:rPr>
          <w:rFonts w:ascii="Arial" w:hAnsi="Arial"/>
          <w:b/>
          <w:szCs w:val="18"/>
        </w:rPr>
      </w:pPr>
    </w:p>
    <w:p w:rsidR="007F42C2" w:rsidRPr="007F42C2" w:rsidRDefault="007F42C2" w:rsidP="007F42C2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7F42C2">
        <w:rPr>
          <w:rFonts w:ascii="Arial" w:hAnsi="Arial" w:cs="Arial"/>
          <w:color w:val="FFFFFF" w:themeColor="background1"/>
          <w:sz w:val="22"/>
          <w:szCs w:val="22"/>
        </w:rPr>
        <w:t>#signature#</w:t>
      </w:r>
    </w:p>
    <w:sectPr w:rsidR="007F42C2" w:rsidRPr="007F42C2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E0" w:rsidRDefault="00DB19E0">
      <w:r>
        <w:separator/>
      </w:r>
    </w:p>
  </w:endnote>
  <w:endnote w:type="continuationSeparator" w:id="0">
    <w:p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Pr="00D024EB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 w:rsidRPr="00D024EB">
            <w:rPr>
              <w:rFonts w:ascii="Arial" w:hAnsi="Arial" w:cs="Arial"/>
              <w:b/>
            </w:rPr>
            <w:t>ATTRI1</w:t>
          </w:r>
          <w:r w:rsidR="009B1CD0" w:rsidRPr="00D024EB">
            <w:rPr>
              <w:rFonts w:ascii="Arial" w:hAnsi="Arial" w:cs="Arial"/>
              <w:b/>
            </w:rPr>
            <w:t xml:space="preserve"> </w:t>
          </w:r>
          <w:r w:rsidRPr="00D024EB">
            <w:rPr>
              <w:rFonts w:ascii="Arial" w:hAnsi="Arial" w:cs="Arial"/>
              <w:b/>
            </w:rPr>
            <w:t>–</w:t>
          </w:r>
          <w:r w:rsidR="009B1CD0" w:rsidRPr="00D024EB">
            <w:rPr>
              <w:rFonts w:ascii="Arial" w:hAnsi="Arial" w:cs="Arial"/>
              <w:b/>
            </w:rPr>
            <w:t xml:space="preserve"> Acte</w:t>
          </w:r>
          <w:r w:rsidRPr="00D024EB">
            <w:rPr>
              <w:rFonts w:ascii="Arial" w:hAnsi="Arial" w:cs="Arial"/>
              <w:b/>
            </w:rPr>
            <w:t xml:space="preserve"> </w:t>
          </w:r>
          <w:r w:rsidR="009B1CD0" w:rsidRPr="00D024EB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Pr="00D024EB" w:rsidRDefault="007E0B0A" w:rsidP="00577880">
          <w:pPr>
            <w:tabs>
              <w:tab w:val="left" w:pos="426"/>
              <w:tab w:val="left" w:pos="851"/>
            </w:tabs>
            <w:jc w:val="center"/>
            <w:rPr>
              <w:rFonts w:ascii="Arial" w:hAnsi="Arial" w:cs="Arial"/>
              <w:b/>
            </w:rPr>
          </w:pPr>
          <w:r w:rsidRPr="000943A6">
            <w:rPr>
              <w:rFonts w:ascii="Trebuchet MS" w:hAnsi="Trebuchet MS" w:cs="Arial"/>
              <w:b/>
              <w:bCs/>
            </w:rPr>
            <w:t>DTEM</w:t>
          </w:r>
          <w:r w:rsidR="00120777">
            <w:rPr>
              <w:rFonts w:ascii="Trebuchet MS" w:hAnsi="Trebuchet MS" w:cs="Arial"/>
              <w:b/>
              <w:bCs/>
            </w:rPr>
            <w:t>2026-</w:t>
          </w:r>
          <w:r w:rsidR="00577880">
            <w:rPr>
              <w:rFonts w:ascii="Trebuchet MS" w:hAnsi="Trebuchet MS" w:cs="Arial"/>
              <w:b/>
              <w:bCs/>
            </w:rPr>
            <w:t>84</w:t>
          </w:r>
          <w:r w:rsidRPr="000943A6">
            <w:rPr>
              <w:rFonts w:ascii="Trebuchet MS" w:hAnsi="Trebuchet MS" w:cs="Arial"/>
              <w:b/>
              <w:bCs/>
            </w:rPr>
            <w:t>MAPA</w:t>
          </w:r>
          <w:r w:rsidR="00120777">
            <w:rPr>
              <w:rFonts w:ascii="Trebuchet MS" w:hAnsi="Trebuchet MS" w:cs="Arial"/>
              <w:b/>
              <w:bCs/>
            </w:rPr>
            <w:t>_</w:t>
          </w:r>
          <w:r w:rsidRPr="000943A6">
            <w:rPr>
              <w:rFonts w:ascii="Trebuchet MS" w:hAnsi="Trebuchet MS" w:cs="Arial"/>
              <w:b/>
              <w:bCs/>
            </w:rPr>
            <w:t>TERRASSE_CHU</w:t>
          </w:r>
        </w:p>
      </w:tc>
      <w:tc>
        <w:tcPr>
          <w:tcW w:w="896" w:type="dxa"/>
          <w:shd w:val="clear" w:color="auto" w:fill="66CCFF"/>
        </w:tcPr>
        <w:p w:rsidR="009B1CD0" w:rsidRPr="00D024EB" w:rsidRDefault="009B1CD0">
          <w:pPr>
            <w:tabs>
              <w:tab w:val="center" w:pos="1366"/>
              <w:tab w:val="right" w:pos="2733"/>
            </w:tabs>
          </w:pPr>
          <w:r w:rsidRPr="00D024EB"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Pr="00D024EB" w:rsidRDefault="009B1CD0">
          <w:pPr>
            <w:jc w:val="center"/>
            <w:rPr>
              <w:rFonts w:ascii="Arial" w:hAnsi="Arial" w:cs="Arial"/>
              <w:b/>
            </w:rPr>
          </w:pPr>
          <w:r w:rsidRPr="00D024EB">
            <w:rPr>
              <w:rStyle w:val="Numrodepage"/>
              <w:rFonts w:cs="Arial"/>
              <w:b/>
            </w:rPr>
            <w:fldChar w:fldCharType="begin"/>
          </w:r>
          <w:r w:rsidRPr="00D024EB">
            <w:rPr>
              <w:rStyle w:val="Numrodepage"/>
              <w:rFonts w:cs="Arial"/>
              <w:b/>
            </w:rPr>
            <w:instrText xml:space="preserve"> PAGE </w:instrText>
          </w:r>
          <w:r w:rsidRPr="00D024EB">
            <w:rPr>
              <w:rStyle w:val="Numrodepage"/>
              <w:rFonts w:cs="Arial"/>
              <w:b/>
            </w:rPr>
            <w:fldChar w:fldCharType="separate"/>
          </w:r>
          <w:r w:rsidR="00577880">
            <w:rPr>
              <w:rStyle w:val="Numrodepage"/>
              <w:rFonts w:cs="Arial"/>
              <w:b/>
              <w:noProof/>
            </w:rPr>
            <w:t>4</w:t>
          </w:r>
          <w:r w:rsidRPr="00D024EB"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Pr="00D024EB" w:rsidRDefault="009B1CD0">
          <w:pPr>
            <w:jc w:val="center"/>
          </w:pPr>
          <w:r w:rsidRPr="00D024EB"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 w:rsidRPr="00D024EB">
            <w:rPr>
              <w:rStyle w:val="Numrodepage"/>
              <w:rFonts w:cs="Arial"/>
              <w:b/>
            </w:rPr>
            <w:fldChar w:fldCharType="begin"/>
          </w:r>
          <w:r w:rsidRPr="00D024EB">
            <w:rPr>
              <w:rStyle w:val="Numrodepage"/>
              <w:rFonts w:cs="Arial"/>
              <w:b/>
            </w:rPr>
            <w:instrText xml:space="preserve"> NUMPAGES \*Arabic </w:instrText>
          </w:r>
          <w:r w:rsidRPr="00D024EB">
            <w:rPr>
              <w:rStyle w:val="Numrodepage"/>
              <w:rFonts w:cs="Arial"/>
              <w:b/>
            </w:rPr>
            <w:fldChar w:fldCharType="separate"/>
          </w:r>
          <w:r w:rsidR="00577880">
            <w:rPr>
              <w:rStyle w:val="Numrodepage"/>
              <w:rFonts w:cs="Arial"/>
              <w:b/>
              <w:noProof/>
            </w:rPr>
            <w:t>4</w:t>
          </w:r>
          <w:r w:rsidRPr="00D024EB"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E0" w:rsidRDefault="00DB19E0">
      <w:r>
        <w:separator/>
      </w:r>
    </w:p>
  </w:footnote>
  <w:footnote w:type="continuationSeparator" w:id="0">
    <w:p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E17513C" wp14:editId="7F9435F2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41D39"/>
    <w:rsid w:val="00073807"/>
    <w:rsid w:val="000A2E05"/>
    <w:rsid w:val="000A2FEF"/>
    <w:rsid w:val="000E0020"/>
    <w:rsid w:val="00120777"/>
    <w:rsid w:val="0012246D"/>
    <w:rsid w:val="00146791"/>
    <w:rsid w:val="001524C9"/>
    <w:rsid w:val="00166B56"/>
    <w:rsid w:val="00171AF6"/>
    <w:rsid w:val="001760D5"/>
    <w:rsid w:val="00177074"/>
    <w:rsid w:val="00184B94"/>
    <w:rsid w:val="00185E3E"/>
    <w:rsid w:val="0019710B"/>
    <w:rsid w:val="001B7121"/>
    <w:rsid w:val="001C40C0"/>
    <w:rsid w:val="001C6DDE"/>
    <w:rsid w:val="001C733C"/>
    <w:rsid w:val="00202DEA"/>
    <w:rsid w:val="00213179"/>
    <w:rsid w:val="0021527A"/>
    <w:rsid w:val="002152C7"/>
    <w:rsid w:val="0021797C"/>
    <w:rsid w:val="00225A1A"/>
    <w:rsid w:val="00233434"/>
    <w:rsid w:val="00235413"/>
    <w:rsid w:val="002408C3"/>
    <w:rsid w:val="00243776"/>
    <w:rsid w:val="00254EE6"/>
    <w:rsid w:val="00256F5A"/>
    <w:rsid w:val="0027007C"/>
    <w:rsid w:val="00276E85"/>
    <w:rsid w:val="002839F1"/>
    <w:rsid w:val="002904AF"/>
    <w:rsid w:val="00295448"/>
    <w:rsid w:val="002A1397"/>
    <w:rsid w:val="002A5F90"/>
    <w:rsid w:val="002C2CA3"/>
    <w:rsid w:val="002C4B3E"/>
    <w:rsid w:val="002C79D6"/>
    <w:rsid w:val="002D45A0"/>
    <w:rsid w:val="002E1DD3"/>
    <w:rsid w:val="00332B12"/>
    <w:rsid w:val="00354C04"/>
    <w:rsid w:val="0036407B"/>
    <w:rsid w:val="00373B47"/>
    <w:rsid w:val="003804EF"/>
    <w:rsid w:val="00382334"/>
    <w:rsid w:val="00385E76"/>
    <w:rsid w:val="00397603"/>
    <w:rsid w:val="003D03E7"/>
    <w:rsid w:val="003D11F3"/>
    <w:rsid w:val="00407B25"/>
    <w:rsid w:val="00426344"/>
    <w:rsid w:val="0043706E"/>
    <w:rsid w:val="0044597F"/>
    <w:rsid w:val="00446932"/>
    <w:rsid w:val="00450436"/>
    <w:rsid w:val="00461836"/>
    <w:rsid w:val="00473A1E"/>
    <w:rsid w:val="004A4FFD"/>
    <w:rsid w:val="004A7169"/>
    <w:rsid w:val="004B32F4"/>
    <w:rsid w:val="004E75A6"/>
    <w:rsid w:val="00514DAF"/>
    <w:rsid w:val="00515D76"/>
    <w:rsid w:val="00532EC7"/>
    <w:rsid w:val="00541CA3"/>
    <w:rsid w:val="005546A9"/>
    <w:rsid w:val="00560334"/>
    <w:rsid w:val="00562963"/>
    <w:rsid w:val="005650CA"/>
    <w:rsid w:val="00577862"/>
    <w:rsid w:val="00577880"/>
    <w:rsid w:val="005846FB"/>
    <w:rsid w:val="0059110A"/>
    <w:rsid w:val="005929B4"/>
    <w:rsid w:val="005A4A3B"/>
    <w:rsid w:val="005A4CB5"/>
    <w:rsid w:val="005C383F"/>
    <w:rsid w:val="0061068C"/>
    <w:rsid w:val="00615716"/>
    <w:rsid w:val="006205DA"/>
    <w:rsid w:val="00620961"/>
    <w:rsid w:val="006342C0"/>
    <w:rsid w:val="0064560F"/>
    <w:rsid w:val="00651A8B"/>
    <w:rsid w:val="00660727"/>
    <w:rsid w:val="00675CDE"/>
    <w:rsid w:val="006768B1"/>
    <w:rsid w:val="0069104A"/>
    <w:rsid w:val="006C4338"/>
    <w:rsid w:val="006D79AC"/>
    <w:rsid w:val="006F3DF9"/>
    <w:rsid w:val="00703E05"/>
    <w:rsid w:val="007045AB"/>
    <w:rsid w:val="007060E5"/>
    <w:rsid w:val="00710FD6"/>
    <w:rsid w:val="0074434B"/>
    <w:rsid w:val="00757151"/>
    <w:rsid w:val="00770A0D"/>
    <w:rsid w:val="00783068"/>
    <w:rsid w:val="00785C5C"/>
    <w:rsid w:val="007909E0"/>
    <w:rsid w:val="0079785C"/>
    <w:rsid w:val="007A2A6A"/>
    <w:rsid w:val="007C4EE8"/>
    <w:rsid w:val="007D7A65"/>
    <w:rsid w:val="007E0B0A"/>
    <w:rsid w:val="007F42C2"/>
    <w:rsid w:val="007F68A6"/>
    <w:rsid w:val="00814C13"/>
    <w:rsid w:val="00817BF1"/>
    <w:rsid w:val="0083205E"/>
    <w:rsid w:val="00844192"/>
    <w:rsid w:val="00844497"/>
    <w:rsid w:val="00844DAA"/>
    <w:rsid w:val="008552A5"/>
    <w:rsid w:val="00867A79"/>
    <w:rsid w:val="008702A2"/>
    <w:rsid w:val="00880230"/>
    <w:rsid w:val="008A7858"/>
    <w:rsid w:val="00934503"/>
    <w:rsid w:val="0094192A"/>
    <w:rsid w:val="00983FF3"/>
    <w:rsid w:val="009B1CD0"/>
    <w:rsid w:val="009B45B9"/>
    <w:rsid w:val="009E05B4"/>
    <w:rsid w:val="009E443C"/>
    <w:rsid w:val="009F3072"/>
    <w:rsid w:val="009F31D7"/>
    <w:rsid w:val="00A30B40"/>
    <w:rsid w:val="00A41FD8"/>
    <w:rsid w:val="00A446FF"/>
    <w:rsid w:val="00A65E59"/>
    <w:rsid w:val="00A81AE8"/>
    <w:rsid w:val="00AC190A"/>
    <w:rsid w:val="00AD08B7"/>
    <w:rsid w:val="00AD0D31"/>
    <w:rsid w:val="00AD75DA"/>
    <w:rsid w:val="00AE53C2"/>
    <w:rsid w:val="00AE7831"/>
    <w:rsid w:val="00AF06E7"/>
    <w:rsid w:val="00B00C6E"/>
    <w:rsid w:val="00B054DA"/>
    <w:rsid w:val="00B14FD5"/>
    <w:rsid w:val="00B618F2"/>
    <w:rsid w:val="00B71251"/>
    <w:rsid w:val="00B87564"/>
    <w:rsid w:val="00B9242D"/>
    <w:rsid w:val="00BA44E5"/>
    <w:rsid w:val="00BD24C1"/>
    <w:rsid w:val="00BD4761"/>
    <w:rsid w:val="00BE3A35"/>
    <w:rsid w:val="00BE45DE"/>
    <w:rsid w:val="00BE6078"/>
    <w:rsid w:val="00BF6B83"/>
    <w:rsid w:val="00C13286"/>
    <w:rsid w:val="00C21D33"/>
    <w:rsid w:val="00C76985"/>
    <w:rsid w:val="00C77F3D"/>
    <w:rsid w:val="00C91060"/>
    <w:rsid w:val="00C911FE"/>
    <w:rsid w:val="00CD185D"/>
    <w:rsid w:val="00CD46CC"/>
    <w:rsid w:val="00CE428F"/>
    <w:rsid w:val="00CE7D89"/>
    <w:rsid w:val="00D024EB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E43E3"/>
    <w:rsid w:val="00F16D03"/>
    <w:rsid w:val="00F17F38"/>
    <w:rsid w:val="00F2715A"/>
    <w:rsid w:val="00F409A8"/>
    <w:rsid w:val="00F51635"/>
    <w:rsid w:val="00F64431"/>
    <w:rsid w:val="00F67A4C"/>
    <w:rsid w:val="00FC796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customStyle="1" w:styleId="CarCarCarCarCarCarCarCarCarCarCarCarCarCar">
    <w:name w:val="Car Car Car Car Car Car Car Car Car Car Car Car Car Car"/>
    <w:basedOn w:val="Normal"/>
    <w:rsid w:val="001B7121"/>
    <w:pPr>
      <w:suppressAutoHyphens w:val="0"/>
      <w:spacing w:after="160" w:line="240" w:lineRule="exact"/>
      <w:jc w:val="both"/>
    </w:pPr>
    <w:rPr>
      <w:rFonts w:ascii="Trebuchet MS" w:hAnsi="Trebuchet MS" w:cs="Trebuchet MS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customStyle="1" w:styleId="CarCarCarCarCarCarCarCarCarCarCarCarCarCar">
    <w:name w:val="Car Car Car Car Car Car Car Car Car Car Car Car Car Car"/>
    <w:basedOn w:val="Normal"/>
    <w:rsid w:val="001B7121"/>
    <w:pPr>
      <w:suppressAutoHyphens w:val="0"/>
      <w:spacing w:after="160" w:line="240" w:lineRule="exact"/>
      <w:jc w:val="both"/>
    </w:pPr>
    <w:rPr>
      <w:rFonts w:ascii="Trebuchet MS" w:hAnsi="Trebuchet MS" w:cs="Trebuchet MS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21D7CCCF7B2646928F8F2FF7E22D21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F523D2-8A76-4148-BA40-E8002080CFA1}"/>
      </w:docPartPr>
      <w:docPartBody>
        <w:p w:rsidR="00273529" w:rsidRDefault="009F6891" w:rsidP="009F6891">
          <w:pPr>
            <w:pStyle w:val="21D7CCCF7B2646928F8F2FF7E22D21B4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00D3042D375140DF9C32079BD02F8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A60F7D-85CB-4063-AECA-010BE7C52A83}"/>
      </w:docPartPr>
      <w:docPartBody>
        <w:p w:rsidR="00273529" w:rsidRDefault="009F6891" w:rsidP="009F6891">
          <w:pPr>
            <w:pStyle w:val="00D3042D375140DF9C32079BD02F85ED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273529"/>
    <w:rsid w:val="004812D5"/>
    <w:rsid w:val="009F6891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6891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21D7CCCF7B2646928F8F2FF7E22D21B4">
    <w:name w:val="21D7CCCF7B2646928F8F2FF7E22D21B4"/>
    <w:rsid w:val="009F6891"/>
    <w:pPr>
      <w:spacing w:after="200" w:line="276" w:lineRule="auto"/>
    </w:pPr>
  </w:style>
  <w:style w:type="paragraph" w:customStyle="1" w:styleId="00D3042D375140DF9C32079BD02F85ED">
    <w:name w:val="00D3042D375140DF9C32079BD02F85ED"/>
    <w:rsid w:val="009F6891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6891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21D7CCCF7B2646928F8F2FF7E22D21B4">
    <w:name w:val="21D7CCCF7B2646928F8F2FF7E22D21B4"/>
    <w:rsid w:val="009F6891"/>
    <w:pPr>
      <w:spacing w:after="200" w:line="276" w:lineRule="auto"/>
    </w:pPr>
  </w:style>
  <w:style w:type="paragraph" w:customStyle="1" w:styleId="00D3042D375140DF9C32079BD02F85ED">
    <w:name w:val="00D3042D375140DF9C32079BD02F85ED"/>
    <w:rsid w:val="009F689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A765C-1C8A-481C-9F62-9CBA1427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46</TotalTime>
  <Pages>4</Pages>
  <Words>1029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PIDANCE ARMELLE</cp:lastModifiedBy>
  <cp:revision>36</cp:revision>
  <cp:lastPrinted>2016-04-08T14:31:00Z</cp:lastPrinted>
  <dcterms:created xsi:type="dcterms:W3CDTF">2021-06-02T09:24:00Z</dcterms:created>
  <dcterms:modified xsi:type="dcterms:W3CDTF">2026-03-18T08:52:00Z</dcterms:modified>
</cp:coreProperties>
</file>